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89B" w14:textId="313BA876" w:rsidR="006E4496" w:rsidRPr="00811DD3" w:rsidRDefault="00317E71" w:rsidP="008C54E4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171AB1C2" w:rsidR="00811DD3" w:rsidRPr="00811DD3" w:rsidRDefault="00811DD3" w:rsidP="00811DD3">
      <w:pPr>
        <w:pStyle w:val="Ttulo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612D9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DE247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446D5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0FC4199C" w14:textId="5A5C4F83" w:rsidR="00811DD3" w:rsidRPr="00811DD3" w:rsidRDefault="00811DD3" w:rsidP="00811DD3">
      <w:pPr>
        <w:spacing w:before="120" w:line="360" w:lineRule="auto"/>
        <w:jc w:val="both"/>
        <w:rPr>
          <w:rFonts w:asciiTheme="minorHAnsi" w:hAnsiTheme="minorHAnsi" w:cstheme="minorHAnsi"/>
          <w:b/>
          <w:szCs w:val="20"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7446D5" w:rsidRPr="007446D5">
        <w:rPr>
          <w:rFonts w:asciiTheme="minorHAnsi" w:hAnsiTheme="minorHAnsi" w:cstheme="minorHAnsi"/>
          <w:b/>
        </w:rPr>
        <w:t>23069.160162/2023-10</w:t>
      </w:r>
    </w:p>
    <w:p w14:paraId="71171F2E" w14:textId="463EECA6" w:rsidR="00811DD3" w:rsidRPr="00811DD3" w:rsidRDefault="00811DD3" w:rsidP="009A52AA">
      <w:pPr>
        <w:pStyle w:val="Default"/>
        <w:tabs>
          <w:tab w:val="center" w:pos="4873"/>
        </w:tabs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811DD3">
        <w:rPr>
          <w:rFonts w:asciiTheme="minorHAnsi" w:hAnsiTheme="minorHAnsi" w:cstheme="minorHAnsi"/>
          <w:b/>
          <w:iCs/>
          <w:sz w:val="20"/>
          <w:szCs w:val="20"/>
        </w:rPr>
        <w:t xml:space="preserve">PREGÃO ELETRÔNICO Nº </w:t>
      </w:r>
      <w:r w:rsidR="00CD7E51">
        <w:rPr>
          <w:rFonts w:asciiTheme="minorHAnsi" w:hAnsiTheme="minorHAnsi" w:cstheme="minorHAnsi"/>
          <w:b/>
          <w:color w:val="auto"/>
          <w:sz w:val="20"/>
          <w:szCs w:val="20"/>
        </w:rPr>
        <w:t>37</w:t>
      </w:r>
      <w:r w:rsidRPr="00811DD3">
        <w:rPr>
          <w:rFonts w:asciiTheme="minorHAnsi" w:hAnsiTheme="minorHAnsi" w:cstheme="minorHAnsi"/>
          <w:b/>
          <w:iCs/>
          <w:sz w:val="20"/>
          <w:szCs w:val="20"/>
        </w:rPr>
        <w:t>/202</w:t>
      </w:r>
      <w:r w:rsidR="00612D95">
        <w:rPr>
          <w:rFonts w:asciiTheme="minorHAnsi" w:hAnsiTheme="minorHAnsi" w:cstheme="minorHAnsi"/>
          <w:b/>
          <w:iCs/>
          <w:sz w:val="20"/>
          <w:szCs w:val="20"/>
        </w:rPr>
        <w:t>3</w:t>
      </w:r>
      <w:r w:rsidR="009A52AA">
        <w:rPr>
          <w:rFonts w:asciiTheme="minorHAnsi" w:hAnsiTheme="minorHAnsi" w:cstheme="minorHAnsi"/>
          <w:b/>
          <w:iCs/>
          <w:sz w:val="20"/>
          <w:szCs w:val="20"/>
        </w:rPr>
        <w:tab/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05F8" w14:textId="77777777" w:rsidR="00FC110F" w:rsidRDefault="00FC110F" w:rsidP="00195787">
      <w:r>
        <w:separator/>
      </w:r>
    </w:p>
  </w:endnote>
  <w:endnote w:type="continuationSeparator" w:id="0">
    <w:p w14:paraId="47598563" w14:textId="77777777" w:rsidR="00FC110F" w:rsidRDefault="00FC110F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A898474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612D95">
      <w:rPr>
        <w:sz w:val="12"/>
        <w:szCs w:val="12"/>
      </w:rPr>
      <w:t>I</w:t>
    </w:r>
    <w:r w:rsidR="00DE2478">
      <w:rPr>
        <w:sz w:val="12"/>
        <w:szCs w:val="12"/>
      </w:rPr>
      <w:t>V</w:t>
    </w:r>
    <w:r>
      <w:rPr>
        <w:sz w:val="12"/>
        <w:szCs w:val="12"/>
      </w:rPr>
      <w:t>-</w:t>
    </w:r>
    <w:r w:rsidR="007446D5">
      <w:rPr>
        <w:sz w:val="12"/>
        <w:szCs w:val="12"/>
      </w:rPr>
      <w:t>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44A4" w14:textId="77777777" w:rsidR="00FC110F" w:rsidRDefault="00FC110F" w:rsidP="00195787">
      <w:r>
        <w:separator/>
      </w:r>
    </w:p>
  </w:footnote>
  <w:footnote w:type="continuationSeparator" w:id="0">
    <w:p w14:paraId="50B9792B" w14:textId="77777777" w:rsidR="00FC110F" w:rsidRDefault="00FC110F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688E79A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47E5F">
      <w:rPr>
        <w:rFonts w:ascii="Verdana" w:hAnsi="Verdana"/>
        <w:sz w:val="16"/>
        <w:szCs w:val="16"/>
      </w:rPr>
      <w:t xml:space="preserve">Processo n.º </w:t>
    </w:r>
    <w:r w:rsidR="007446D5" w:rsidRPr="007446D5">
      <w:rPr>
        <w:rFonts w:ascii="Verdana" w:hAnsi="Verdana"/>
        <w:sz w:val="16"/>
        <w:szCs w:val="16"/>
      </w:rPr>
      <w:t>23069.160162/2023-10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D187D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029C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2D95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052BA"/>
    <w:rsid w:val="00712E04"/>
    <w:rsid w:val="00720609"/>
    <w:rsid w:val="0072557C"/>
    <w:rsid w:val="007312B8"/>
    <w:rsid w:val="0074359C"/>
    <w:rsid w:val="007446D5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C23FF"/>
    <w:rsid w:val="008C54E4"/>
    <w:rsid w:val="008C55AB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54AA"/>
    <w:rsid w:val="00C1654F"/>
    <w:rsid w:val="00C2046E"/>
    <w:rsid w:val="00C21D23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D7E51"/>
    <w:rsid w:val="00CE00C9"/>
    <w:rsid w:val="00CE1A91"/>
    <w:rsid w:val="00CE4C58"/>
    <w:rsid w:val="00CE6F3D"/>
    <w:rsid w:val="00CE7B83"/>
    <w:rsid w:val="00CF6F4D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10F"/>
    <w:rsid w:val="00FC1C20"/>
    <w:rsid w:val="00FC2D21"/>
    <w:rsid w:val="00FC4618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Hellen Medeiros</cp:lastModifiedBy>
  <cp:revision>5</cp:revision>
  <cp:lastPrinted>2023-04-16T03:52:00Z</cp:lastPrinted>
  <dcterms:created xsi:type="dcterms:W3CDTF">2023-04-10T01:55:00Z</dcterms:created>
  <dcterms:modified xsi:type="dcterms:W3CDTF">2023-04-25T16:47:00Z</dcterms:modified>
  <dc:language>pt-BR</dc:language>
</cp:coreProperties>
</file>